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BCBF" w14:textId="4C45C258" w:rsidR="009B603D" w:rsidRPr="003A1633" w:rsidRDefault="009B603D" w:rsidP="009B603D">
      <w:pPr>
        <w:rPr>
          <w:rFonts w:ascii="Times New Roman" w:eastAsia="Times New Roman" w:hAnsi="Times New Roman" w:cs="Times New Roman"/>
          <w:lang w:val="sr-Cyrl-RS"/>
        </w:rPr>
      </w:pPr>
      <w:r w:rsidRPr="003A1633">
        <w:rPr>
          <w:rFonts w:ascii="Times New Roman" w:eastAsia="Times New Roman" w:hAnsi="Times New Roman" w:cs="Times New Roman"/>
          <w:lang w:val="sr-Cyrl-RS"/>
        </w:rPr>
        <w:t xml:space="preserve">ОПЕРАТИВНИ ПЛАН РАДА НАСТАВНИКА ЗА </w:t>
      </w:r>
      <w:r w:rsidR="00F4051A" w:rsidRPr="003A1633">
        <w:rPr>
          <w:rFonts w:ascii="Times New Roman" w:eastAsia="Times New Roman" w:hAnsi="Times New Roman" w:cs="Times New Roman"/>
          <w:lang w:val="sr-Cyrl-RS"/>
        </w:rPr>
        <w:t>ЈАНУ</w:t>
      </w:r>
      <w:r w:rsidRPr="003A1633">
        <w:rPr>
          <w:rFonts w:ascii="Times New Roman" w:eastAsia="Times New Roman" w:hAnsi="Times New Roman" w:cs="Times New Roman"/>
          <w:lang w:val="sr-Cyrl-RS"/>
        </w:rPr>
        <w:t xml:space="preserve">АР                                                                                     ШКОЛСКА </w:t>
      </w:r>
      <w:r w:rsidR="001A0975" w:rsidRPr="003A1633">
        <w:rPr>
          <w:rFonts w:ascii="Times New Roman" w:eastAsia="Times New Roman" w:hAnsi="Times New Roman" w:cs="Times New Roman"/>
          <w:lang w:val="sr-Cyrl-RS"/>
        </w:rPr>
        <w:t>2020/21.</w:t>
      </w:r>
      <w:r w:rsidRPr="003A1633">
        <w:rPr>
          <w:rFonts w:ascii="Times New Roman" w:eastAsia="Times New Roman" w:hAnsi="Times New Roman" w:cs="Times New Roman"/>
          <w:lang w:val="sr-Cyrl-RS"/>
        </w:rPr>
        <w:t>Г.</w:t>
      </w:r>
    </w:p>
    <w:p w14:paraId="709EDD0D" w14:textId="0AE51A56" w:rsidR="009B603D" w:rsidRPr="003A1633" w:rsidRDefault="009B603D" w:rsidP="009B603D">
      <w:pPr>
        <w:rPr>
          <w:rFonts w:ascii="Times New Roman" w:eastAsia="Times New Roman" w:hAnsi="Times New Roman" w:cs="Times New Roman"/>
          <w:lang w:val="sr-Cyrl-RS"/>
        </w:rPr>
      </w:pPr>
      <w:r w:rsidRPr="003A1633">
        <w:rPr>
          <w:rFonts w:ascii="Times New Roman" w:eastAsia="Times New Roman" w:hAnsi="Times New Roman" w:cs="Times New Roman"/>
          <w:lang w:val="sr-Cyrl-RS"/>
        </w:rPr>
        <w:t xml:space="preserve"> ПРЕДМЕТ: СРПСКИ ЈЕЗИК                                   </w:t>
      </w:r>
      <w:r w:rsidR="001A0975" w:rsidRPr="003A1633">
        <w:rPr>
          <w:rFonts w:ascii="Times New Roman" w:eastAsia="Times New Roman" w:hAnsi="Times New Roman" w:cs="Times New Roman"/>
          <w:lang w:val="sr-Cyrl-RS"/>
        </w:rPr>
        <w:t xml:space="preserve">разред: </w:t>
      </w:r>
      <w:r w:rsidR="003566AB" w:rsidRPr="003A1633">
        <w:rPr>
          <w:rFonts w:ascii="Times New Roman" w:eastAsia="Times New Roman" w:hAnsi="Times New Roman" w:cs="Times New Roman"/>
          <w:lang w:val="sr-Cyrl-RS"/>
        </w:rPr>
        <w:t>ДРУГ</w:t>
      </w:r>
      <w:r w:rsidR="001A0975" w:rsidRPr="003A1633">
        <w:rPr>
          <w:rFonts w:ascii="Times New Roman" w:eastAsia="Times New Roman" w:hAnsi="Times New Roman" w:cs="Times New Roman"/>
          <w:lang w:val="sr-Cyrl-RS"/>
        </w:rPr>
        <w:t>И</w:t>
      </w:r>
      <w:r w:rsidRPr="003A1633">
        <w:rPr>
          <w:rFonts w:ascii="Times New Roman" w:eastAsia="Times New Roman" w:hAnsi="Times New Roman" w:cs="Times New Roman"/>
          <w:lang w:val="sr-Cyrl-RS"/>
        </w:rPr>
        <w:t xml:space="preserve">                        НАСТАВНИК:</w:t>
      </w:r>
      <w:r w:rsidR="001A0975" w:rsidRPr="003A1633">
        <w:rPr>
          <w:rFonts w:ascii="Times New Roman" w:eastAsia="Times New Roman" w:hAnsi="Times New Roman" w:cs="Times New Roman"/>
          <w:lang w:val="sr-Cyrl-RS"/>
        </w:rPr>
        <w:t xml:space="preserve"> ___________________________________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91"/>
        <w:gridCol w:w="2098"/>
        <w:gridCol w:w="719"/>
        <w:gridCol w:w="3240"/>
        <w:gridCol w:w="1440"/>
        <w:gridCol w:w="2037"/>
        <w:gridCol w:w="1851"/>
      </w:tblGrid>
      <w:tr w:rsidR="001A0975" w:rsidRPr="00C258C1" w14:paraId="605295BB" w14:textId="77777777" w:rsidTr="003A1633">
        <w:tc>
          <w:tcPr>
            <w:tcW w:w="1791" w:type="dxa"/>
          </w:tcPr>
          <w:p w14:paraId="6973C215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ТЕМА / МОДУЛ / МЕСЕЦ</w:t>
            </w:r>
          </w:p>
        </w:tc>
        <w:tc>
          <w:tcPr>
            <w:tcW w:w="2098" w:type="dxa"/>
          </w:tcPr>
          <w:p w14:paraId="18E989A8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ИСХОДИ</w:t>
            </w:r>
          </w:p>
          <w:p w14:paraId="5252A655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(на крају теме / модула / месеца)</w:t>
            </w:r>
          </w:p>
        </w:tc>
        <w:tc>
          <w:tcPr>
            <w:tcW w:w="719" w:type="dxa"/>
          </w:tcPr>
          <w:p w14:paraId="47C3DC7A" w14:textId="2A99FDF3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бр.</w:t>
            </w:r>
          </w:p>
          <w:p w14:paraId="3FEE06BE" w14:textId="377F39EF" w:rsidR="005A6F0A" w:rsidRPr="003A1633" w:rsidRDefault="003A1633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</w:t>
            </w:r>
            <w:r w:rsidR="001A0975" w:rsidRPr="003A1633">
              <w:rPr>
                <w:rFonts w:ascii="Times New Roman" w:hAnsi="Times New Roman" w:cs="Times New Roman"/>
                <w:lang w:val="sr-Cyrl-RS"/>
              </w:rPr>
              <w:t>ас</w:t>
            </w:r>
            <w:r>
              <w:rPr>
                <w:rFonts w:ascii="Times New Roman" w:hAnsi="Times New Roman" w:cs="Times New Roman"/>
                <w:lang w:val="sr-Cyrl-RS"/>
              </w:rPr>
              <w:t>т.</w:t>
            </w:r>
          </w:p>
          <w:p w14:paraId="2985795F" w14:textId="39374EE4" w:rsidR="005A6F0A" w:rsidRPr="003A1633" w:rsidRDefault="003A1633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</w:t>
            </w:r>
            <w:r w:rsidR="005A6F0A" w:rsidRPr="003A1633">
              <w:rPr>
                <w:rFonts w:ascii="Times New Roman" w:hAnsi="Times New Roman" w:cs="Times New Roman"/>
                <w:lang w:val="sr-Cyrl-RS"/>
              </w:rPr>
              <w:t>ед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40" w:type="dxa"/>
          </w:tcPr>
          <w:p w14:paraId="008DFCE5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22B8653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НАСТАВНЕ ЈЕДИНИЦЕ</w:t>
            </w:r>
          </w:p>
        </w:tc>
        <w:tc>
          <w:tcPr>
            <w:tcW w:w="1440" w:type="dxa"/>
          </w:tcPr>
          <w:p w14:paraId="3ACD13A4" w14:textId="77777777" w:rsidR="00CF3997" w:rsidRPr="003A1633" w:rsidRDefault="00CF3997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87758B0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 xml:space="preserve">ТИП </w:t>
            </w:r>
          </w:p>
          <w:p w14:paraId="4592372C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ЧАСА</w:t>
            </w:r>
          </w:p>
        </w:tc>
        <w:tc>
          <w:tcPr>
            <w:tcW w:w="2037" w:type="dxa"/>
          </w:tcPr>
          <w:p w14:paraId="155B67A8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EA4553F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МЕЂУПРЕДМЕТНО ПОВЕЗИВАЊЕ</w:t>
            </w:r>
          </w:p>
        </w:tc>
        <w:tc>
          <w:tcPr>
            <w:tcW w:w="1851" w:type="dxa"/>
          </w:tcPr>
          <w:p w14:paraId="31673B16" w14:textId="77777777" w:rsidR="005A6F0A" w:rsidRPr="003A1633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A1633">
              <w:rPr>
                <w:rFonts w:ascii="Times New Roman" w:hAnsi="Times New Roman" w:cs="Times New Roman"/>
                <w:lang w:val="sr-Cyrl-RS"/>
              </w:rPr>
              <w:t>ЕВАЛУАЦИЈА</w:t>
            </w:r>
            <w:r w:rsidR="00CF3997" w:rsidRPr="003A1633">
              <w:rPr>
                <w:rFonts w:ascii="Times New Roman" w:hAnsi="Times New Roman" w:cs="Times New Roman"/>
                <w:lang w:val="sr-Cyrl-RS"/>
              </w:rPr>
              <w:t xml:space="preserve"> КВАЛИТЕТА ИСПЛАНИРАНОГ</w:t>
            </w:r>
          </w:p>
        </w:tc>
      </w:tr>
      <w:tr w:rsidR="00FE692C" w:rsidRPr="00C258C1" w14:paraId="732E51E7" w14:textId="77777777" w:rsidTr="003A1633">
        <w:tc>
          <w:tcPr>
            <w:tcW w:w="1791" w:type="dxa"/>
            <w:vMerge w:val="restart"/>
          </w:tcPr>
          <w:p w14:paraId="0E19D435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</w:pPr>
          </w:p>
          <w:p w14:paraId="0FEE9B65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</w:pPr>
          </w:p>
          <w:p w14:paraId="7B0BB5A6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ИЖ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В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НО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СТ</w:t>
            </w:r>
          </w:p>
          <w:p w14:paraId="0B449AC4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</w:pPr>
          </w:p>
          <w:p w14:paraId="405810D3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Ј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ЕЗ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У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РА</w:t>
            </w:r>
          </w:p>
          <w:p w14:paraId="0D8A4426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0167114" w14:textId="77777777" w:rsidR="00FE692C" w:rsidRPr="00C258C1" w:rsidRDefault="00FE692C" w:rsidP="00FE692C">
            <w:pP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</w:pPr>
          </w:p>
          <w:p w14:paraId="78AE54DF" w14:textId="07FCF398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Ј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ЕЗ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</w:p>
        </w:tc>
        <w:tc>
          <w:tcPr>
            <w:tcW w:w="2098" w:type="dxa"/>
            <w:vMerge w:val="restart"/>
          </w:tcPr>
          <w:p w14:paraId="42C397A7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spacing w:after="54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На </w:t>
            </w:r>
            <w:r w:rsidRPr="00C258C1">
              <w:rPr>
                <w:rFonts w:ascii="Times New Roman" w:hAnsi="Times New Roman" w:cs="Times New Roman"/>
                <w:b/>
                <w:bCs/>
                <w:lang w:val="sr-Cyrl-RS"/>
              </w:rPr>
              <w:t>крају месеца</w:t>
            </w:r>
            <w:r w:rsidRPr="00C258C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36B6DAD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spacing w:after="54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ученик ће бити </w:t>
            </w:r>
          </w:p>
          <w:p w14:paraId="57F27829" w14:textId="1B5B3FEB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spacing w:after="54"/>
              <w:ind w:right="-4320"/>
              <w:rPr>
                <w:rFonts w:ascii="Times New Roman" w:hAnsi="Times New Roman" w:cs="Times New Roman"/>
                <w:color w:val="1F1E21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у стању</w:t>
            </w:r>
            <w:r w:rsidRPr="00C258C1">
              <w:rPr>
                <w:rFonts w:ascii="Times New Roman" w:hAnsi="Times New Roman" w:cs="Times New Roman"/>
                <w:color w:val="1F1E21"/>
                <w:lang w:val="sr-Cyrl-RS"/>
              </w:rPr>
              <w:t xml:space="preserve"> да:</w:t>
            </w:r>
          </w:p>
          <w:p w14:paraId="0BF89E28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spacing w:after="54"/>
              <w:ind w:right="-4320"/>
              <w:rPr>
                <w:rFonts w:ascii="Times New Roman" w:hAnsi="Times New Roman" w:cs="Times New Roman"/>
                <w:color w:val="1F1E21"/>
                <w:lang w:val="sr-Cyrl-RS"/>
              </w:rPr>
            </w:pPr>
          </w:p>
          <w:p w14:paraId="6214E280" w14:textId="0EEAA4DF" w:rsidR="00FE692C" w:rsidRPr="00C258C1" w:rsidRDefault="003A1633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разликује </w:t>
            </w:r>
          </w:p>
          <w:p w14:paraId="0A47BC69" w14:textId="56423166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основне </w:t>
            </w:r>
          </w:p>
          <w:p w14:paraId="7B227CA2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делове текста </w:t>
            </w:r>
          </w:p>
          <w:p w14:paraId="291082D5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(наслов, пасус, </w:t>
            </w:r>
          </w:p>
          <w:p w14:paraId="09DD6C29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име аутора, </w:t>
            </w:r>
          </w:p>
          <w:p w14:paraId="5BD80F2A" w14:textId="0E8B102D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27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садржај);</w:t>
            </w:r>
          </w:p>
          <w:p w14:paraId="4E94D864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</w:p>
          <w:p w14:paraId="5D8B8496" w14:textId="2054F0A8" w:rsidR="00FE692C" w:rsidRPr="00C258C1" w:rsidRDefault="003A1633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износи своје </w:t>
            </w:r>
          </w:p>
          <w:p w14:paraId="25430C98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мишљење о </w:t>
            </w:r>
          </w:p>
          <w:p w14:paraId="0ACAA5AA" w14:textId="1846F232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тексту;</w:t>
            </w:r>
          </w:p>
          <w:p w14:paraId="1B421159" w14:textId="77777777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left="270" w:right="-4320"/>
              <w:rPr>
                <w:rFonts w:ascii="Times New Roman" w:hAnsi="Times New Roman" w:cs="Times New Roman"/>
                <w:lang w:val="sr-Cyrl-RS"/>
              </w:rPr>
            </w:pPr>
          </w:p>
          <w:p w14:paraId="4CFE229A" w14:textId="6BB70A28" w:rsidR="00FE692C" w:rsidRPr="00C258C1" w:rsidRDefault="003A1633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наведе </w:t>
            </w:r>
          </w:p>
          <w:p w14:paraId="525FF484" w14:textId="4C82489C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једноставне </w:t>
            </w:r>
          </w:p>
          <w:p w14:paraId="5CAE8234" w14:textId="77777777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примере поређења </w:t>
            </w:r>
          </w:p>
          <w:p w14:paraId="1D6E418B" w14:textId="77777777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из текстова и </w:t>
            </w:r>
          </w:p>
          <w:p w14:paraId="71B45681" w14:textId="29D53EF9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свакодневног </w:t>
            </w:r>
          </w:p>
          <w:p w14:paraId="50A04BB6" w14:textId="2E67777E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живота;</w:t>
            </w:r>
          </w:p>
          <w:p w14:paraId="308570CA" w14:textId="77777777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70" w:right="-4320"/>
              <w:rPr>
                <w:rFonts w:ascii="Times New Roman" w:hAnsi="Times New Roman" w:cs="Times New Roman"/>
                <w:lang w:val="sr-Cyrl-RS"/>
              </w:rPr>
            </w:pPr>
          </w:p>
          <w:p w14:paraId="76B2F16F" w14:textId="6BC17D53" w:rsidR="00FE692C" w:rsidRPr="00C258C1" w:rsidRDefault="003A1633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објасни значење  </w:t>
            </w:r>
          </w:p>
          <w:p w14:paraId="78DB9A19" w14:textId="77777777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поуке коју уочава </w:t>
            </w:r>
          </w:p>
          <w:p w14:paraId="0A44CFE6" w14:textId="35E32EBE" w:rsidR="00FE692C" w:rsidRPr="00C258C1" w:rsidRDefault="00FE692C" w:rsidP="00FE692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у бајци;</w:t>
            </w:r>
          </w:p>
          <w:p w14:paraId="30A828A9" w14:textId="77777777" w:rsidR="00FE692C" w:rsidRPr="00C258C1" w:rsidRDefault="00FE692C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  <w:p w14:paraId="51E72ADA" w14:textId="40663378" w:rsidR="00FE692C" w:rsidRPr="00C258C1" w:rsidRDefault="003A1633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користи различите облике усменог и писменог изражавања: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lastRenderedPageBreak/>
              <w:t>препричавање, причање;</w:t>
            </w:r>
          </w:p>
          <w:p w14:paraId="74EFE3FC" w14:textId="77777777" w:rsidR="00FE692C" w:rsidRPr="00C258C1" w:rsidRDefault="00FE692C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  <w:p w14:paraId="7A7C14A2" w14:textId="195E054D" w:rsidR="00FE692C" w:rsidRPr="00C258C1" w:rsidRDefault="003A1633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 xml:space="preserve"> поштује и примењује основна правописна правила;</w:t>
            </w:r>
          </w:p>
          <w:p w14:paraId="041E7033" w14:textId="77777777" w:rsidR="00FE692C" w:rsidRPr="00C258C1" w:rsidRDefault="00FE692C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  <w:p w14:paraId="52FADB5B" w14:textId="1821549B" w:rsidR="00FE692C" w:rsidRPr="00C258C1" w:rsidRDefault="003A1633" w:rsidP="00FE692C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– </w:t>
            </w:r>
            <w:r w:rsidR="00FE692C" w:rsidRPr="00C258C1">
              <w:rPr>
                <w:rFonts w:ascii="Times New Roman" w:hAnsi="Times New Roman" w:cs="Times New Roman"/>
                <w:lang w:val="sr-Cyrl-RS"/>
              </w:rPr>
              <w:t>влада основном техником читања и писања латиничког текста;</w:t>
            </w:r>
          </w:p>
        </w:tc>
        <w:tc>
          <w:tcPr>
            <w:tcW w:w="719" w:type="dxa"/>
          </w:tcPr>
          <w:p w14:paraId="441B1225" w14:textId="77777777" w:rsidR="00FE692C" w:rsidRPr="00C258C1" w:rsidRDefault="00FE692C" w:rsidP="00FE692C">
            <w:pPr>
              <w:spacing w:line="240" w:lineRule="exact"/>
              <w:rPr>
                <w:sz w:val="24"/>
                <w:szCs w:val="24"/>
                <w:lang w:val="sr-Cyrl-RS"/>
              </w:rPr>
            </w:pPr>
          </w:p>
          <w:p w14:paraId="5D93EA09" w14:textId="77777777" w:rsidR="00FE692C" w:rsidRPr="00C258C1" w:rsidRDefault="00FE692C" w:rsidP="00FE692C">
            <w:pPr>
              <w:spacing w:after="5" w:line="200" w:lineRule="exact"/>
              <w:rPr>
                <w:sz w:val="20"/>
                <w:szCs w:val="20"/>
                <w:lang w:val="sr-Cyrl-RS"/>
              </w:rPr>
            </w:pPr>
          </w:p>
          <w:p w14:paraId="7CBE2512" w14:textId="0E8637E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77.</w:t>
            </w:r>
          </w:p>
        </w:tc>
        <w:tc>
          <w:tcPr>
            <w:tcW w:w="3240" w:type="dxa"/>
          </w:tcPr>
          <w:p w14:paraId="25A11CC6" w14:textId="4E1AA00F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До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м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аћа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ект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ра: Бајке Д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sr-Cyrl-RS"/>
              </w:rPr>
              <w:t>е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 Максимовић /Прстен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мор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ком д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у, Како су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п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ужу украли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у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ћу/ (Кћи вилиног коњица; Траве говоре бакиним гласом)</w:t>
            </w:r>
          </w:p>
        </w:tc>
        <w:tc>
          <w:tcPr>
            <w:tcW w:w="1440" w:type="dxa"/>
          </w:tcPr>
          <w:p w14:paraId="6E7B39CF" w14:textId="77777777" w:rsidR="00FE692C" w:rsidRPr="00C258C1" w:rsidRDefault="00FE692C" w:rsidP="00FE692C">
            <w:pPr>
              <w:spacing w:line="240" w:lineRule="exact"/>
              <w:rPr>
                <w:sz w:val="24"/>
                <w:szCs w:val="24"/>
                <w:lang w:val="sr-Cyrl-RS"/>
              </w:rPr>
            </w:pPr>
          </w:p>
          <w:p w14:paraId="0865BCA7" w14:textId="77777777" w:rsidR="00FE692C" w:rsidRPr="00C258C1" w:rsidRDefault="00FE692C" w:rsidP="00FE692C">
            <w:pPr>
              <w:spacing w:line="240" w:lineRule="exact"/>
              <w:rPr>
                <w:sz w:val="24"/>
                <w:szCs w:val="24"/>
                <w:lang w:val="sr-Cyrl-RS"/>
              </w:rPr>
            </w:pPr>
          </w:p>
          <w:p w14:paraId="42030F49" w14:textId="77777777" w:rsidR="00FE692C" w:rsidRPr="00C258C1" w:rsidRDefault="00FE692C" w:rsidP="00FE692C">
            <w:pPr>
              <w:spacing w:after="2" w:line="160" w:lineRule="exact"/>
              <w:rPr>
                <w:sz w:val="16"/>
                <w:szCs w:val="16"/>
                <w:lang w:val="sr-Cyrl-RS"/>
              </w:rPr>
            </w:pPr>
          </w:p>
          <w:p w14:paraId="30D9ADE0" w14:textId="0A6E3B5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37" w:type="dxa"/>
            <w:vMerge w:val="restart"/>
          </w:tcPr>
          <w:p w14:paraId="4AF9E0B2" w14:textId="77777777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0F885024" w14:textId="11BCC81D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свет око нас: годишња доба, временске прилике, празници и обичаји, календар, датум, насеља;</w:t>
            </w:r>
          </w:p>
          <w:p w14:paraId="651FA9E9" w14:textId="000D0BBF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5540C466" w14:textId="57346EC0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 xml:space="preserve">ликовна култура: </w:t>
            </w:r>
          </w:p>
          <w:p w14:paraId="62527632" w14:textId="0B4FAE90" w:rsidR="00FE692C" w:rsidRPr="00C258C1" w:rsidRDefault="00FE692C" w:rsidP="00FE692C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" w:hAnsi="Times" w:cs="Times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и</w:t>
            </w:r>
            <w:r w:rsidRPr="00C258C1">
              <w:rPr>
                <w:rFonts w:ascii="Times" w:hAnsi="Times" w:cs="Times"/>
                <w:lang w:val="sr-Cyrl-RS"/>
              </w:rPr>
              <w:t>лустровање,</w:t>
            </w:r>
          </w:p>
          <w:p w14:paraId="0AC64D27" w14:textId="0AE87447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" w:hAnsi="Times" w:cs="Times"/>
                <w:lang w:val="sr-Cyrl-RS"/>
              </w:rPr>
              <w:t xml:space="preserve">израда новогодишњих </w:t>
            </w:r>
            <w:r w:rsidRPr="00C258C1">
              <w:rPr>
                <w:rFonts w:ascii="Times New Roman" w:hAnsi="Times New Roman" w:cs="Times New Roman"/>
                <w:lang w:val="sr-Cyrl-RS"/>
              </w:rPr>
              <w:t>честитики;</w:t>
            </w:r>
          </w:p>
          <w:p w14:paraId="12C1707B" w14:textId="77777777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29F02AF7" w14:textId="72DEC01C" w:rsidR="00FE692C" w:rsidRPr="00C258C1" w:rsidRDefault="00FE692C" w:rsidP="00FE692C">
            <w:pPr>
              <w:rPr>
                <w:rFonts w:ascii="Times New Roman" w:hAnsi="Times New Roman" w:cs="Times New Roman"/>
                <w:lang w:val="sr-Cyrl-RS"/>
              </w:rPr>
            </w:pPr>
            <w:r w:rsidRPr="00C258C1">
              <w:rPr>
                <w:rFonts w:ascii="Times New Roman" w:hAnsi="Times New Roman" w:cs="Times New Roman"/>
                <w:lang w:val="sr-Cyrl-RS"/>
              </w:rPr>
              <w:t>српски језик: садржаји предмета</w:t>
            </w:r>
          </w:p>
        </w:tc>
        <w:tc>
          <w:tcPr>
            <w:tcW w:w="1851" w:type="dxa"/>
            <w:vMerge w:val="restart"/>
          </w:tcPr>
          <w:p w14:paraId="7DAD0F3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1D59823" w14:textId="77777777" w:rsidTr="003A1633">
        <w:tc>
          <w:tcPr>
            <w:tcW w:w="1791" w:type="dxa"/>
            <w:vMerge/>
            <w:textDirection w:val="btLr"/>
          </w:tcPr>
          <w:p w14:paraId="0B334E32" w14:textId="7B773FEE" w:rsidR="00FE692C" w:rsidRPr="00C258C1" w:rsidRDefault="00FE692C" w:rsidP="00FE692C">
            <w:pPr>
              <w:ind w:left="113" w:right="113"/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  <w:textDirection w:val="btLr"/>
          </w:tcPr>
          <w:p w14:paraId="48E038F5" w14:textId="77777777" w:rsidR="00FE692C" w:rsidRPr="00C258C1" w:rsidRDefault="00FE692C" w:rsidP="00FE692C">
            <w:pPr>
              <w:ind w:left="113" w:right="113"/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41E72796" w14:textId="77777777" w:rsidR="00FE692C" w:rsidRPr="00C258C1" w:rsidRDefault="00FE692C" w:rsidP="00FE692C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5CF5DBF4" w14:textId="5BE67B0F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78.</w:t>
            </w:r>
          </w:p>
        </w:tc>
        <w:tc>
          <w:tcPr>
            <w:tcW w:w="3240" w:type="dxa"/>
          </w:tcPr>
          <w:p w14:paraId="5F0419D9" w14:textId="340BD8EC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ш пројекат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– Б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ј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ик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св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е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1440" w:type="dxa"/>
          </w:tcPr>
          <w:p w14:paraId="3B607D7D" w14:textId="458DB3D8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37" w:type="dxa"/>
            <w:vMerge/>
          </w:tcPr>
          <w:p w14:paraId="703EE885" w14:textId="6BF65B7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86B277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171667EF" w14:textId="77777777" w:rsidTr="003A1633">
        <w:tc>
          <w:tcPr>
            <w:tcW w:w="1791" w:type="dxa"/>
            <w:vMerge/>
          </w:tcPr>
          <w:p w14:paraId="7A3A280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241E0F3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683944B3" w14:textId="77777777" w:rsidR="00FE692C" w:rsidRPr="00C258C1" w:rsidRDefault="00FE692C" w:rsidP="00FE692C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303AF286" w14:textId="780D820E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79.</w:t>
            </w:r>
          </w:p>
        </w:tc>
        <w:tc>
          <w:tcPr>
            <w:tcW w:w="3240" w:type="dxa"/>
          </w:tcPr>
          <w:p w14:paraId="6076B8F9" w14:textId="39435D08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Учимо штампа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а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лова лат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ице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Б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, Г</w:t>
            </w:r>
          </w:p>
        </w:tc>
        <w:tc>
          <w:tcPr>
            <w:tcW w:w="1440" w:type="dxa"/>
          </w:tcPr>
          <w:p w14:paraId="45A30E6F" w14:textId="6854BED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37" w:type="dxa"/>
            <w:vMerge/>
          </w:tcPr>
          <w:p w14:paraId="1B6D9A5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56C678D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1E1F01BC" w14:textId="77777777" w:rsidTr="003A1633">
        <w:tc>
          <w:tcPr>
            <w:tcW w:w="1791" w:type="dxa"/>
            <w:vMerge/>
          </w:tcPr>
          <w:p w14:paraId="519E0C8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37533C3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162939A3" w14:textId="77777777" w:rsidR="00FE692C" w:rsidRPr="00C258C1" w:rsidRDefault="00FE692C" w:rsidP="00FE692C">
            <w:pPr>
              <w:spacing w:after="11" w:line="120" w:lineRule="exact"/>
              <w:rPr>
                <w:sz w:val="12"/>
                <w:szCs w:val="12"/>
                <w:lang w:val="sr-Cyrl-RS"/>
              </w:rPr>
            </w:pPr>
          </w:p>
          <w:p w14:paraId="0F399AB1" w14:textId="4694D04C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80.</w:t>
            </w:r>
          </w:p>
        </w:tc>
        <w:tc>
          <w:tcPr>
            <w:tcW w:w="3240" w:type="dxa"/>
          </w:tcPr>
          <w:p w14:paraId="2FF03F2F" w14:textId="5607C248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Учимо штампа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а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лова лат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ице З, Ж</w:t>
            </w:r>
          </w:p>
        </w:tc>
        <w:tc>
          <w:tcPr>
            <w:tcW w:w="1440" w:type="dxa"/>
          </w:tcPr>
          <w:p w14:paraId="2EB4C179" w14:textId="02B539B9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37" w:type="dxa"/>
            <w:vMerge/>
          </w:tcPr>
          <w:p w14:paraId="676EF8CD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274BB30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6838A4E2" w14:textId="77777777" w:rsidTr="003A1633">
        <w:tc>
          <w:tcPr>
            <w:tcW w:w="1791" w:type="dxa"/>
            <w:vMerge/>
          </w:tcPr>
          <w:p w14:paraId="2692510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563A66AF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7D742174" w14:textId="77777777" w:rsidR="00FE692C" w:rsidRPr="00C258C1" w:rsidRDefault="00FE692C" w:rsidP="00FE692C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198220D1" w14:textId="6B3468A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81.</w:t>
            </w:r>
          </w:p>
        </w:tc>
        <w:tc>
          <w:tcPr>
            <w:tcW w:w="3240" w:type="dxa"/>
          </w:tcPr>
          <w:p w14:paraId="3031B237" w14:textId="549F0B9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учили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смо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лова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sr-Cyrl-RS"/>
              </w:rPr>
              <w:t>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ати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н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ице Б, Г, З, Ж</w:t>
            </w:r>
          </w:p>
        </w:tc>
        <w:tc>
          <w:tcPr>
            <w:tcW w:w="1440" w:type="dxa"/>
          </w:tcPr>
          <w:p w14:paraId="7D8EBBF9" w14:textId="748D23C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37" w:type="dxa"/>
            <w:vMerge/>
          </w:tcPr>
          <w:p w14:paraId="67CE310C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6C3C814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12A4372C" w14:textId="77777777" w:rsidTr="003A1633">
        <w:tc>
          <w:tcPr>
            <w:tcW w:w="1791" w:type="dxa"/>
            <w:vMerge/>
          </w:tcPr>
          <w:p w14:paraId="601A6A82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7074F97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65A28DC4" w14:textId="77777777" w:rsidR="00FE692C" w:rsidRPr="00C258C1" w:rsidRDefault="00FE692C" w:rsidP="00FE692C">
            <w:pPr>
              <w:spacing w:after="47" w:line="240" w:lineRule="exact"/>
              <w:rPr>
                <w:sz w:val="24"/>
                <w:szCs w:val="24"/>
                <w:lang w:val="sr-Cyrl-RS"/>
              </w:rPr>
            </w:pPr>
          </w:p>
          <w:p w14:paraId="5292DD7C" w14:textId="28257770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82.</w:t>
            </w:r>
          </w:p>
        </w:tc>
        <w:tc>
          <w:tcPr>
            <w:tcW w:w="3240" w:type="dxa"/>
          </w:tcPr>
          <w:p w14:paraId="6747D21C" w14:textId="4063D85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До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м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аћа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ект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ра: Ханс Кр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јан Андерсен: Девојчица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 ш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бицама</w:t>
            </w:r>
          </w:p>
        </w:tc>
        <w:tc>
          <w:tcPr>
            <w:tcW w:w="1440" w:type="dxa"/>
          </w:tcPr>
          <w:p w14:paraId="516FFEA3" w14:textId="77777777" w:rsidR="00FE692C" w:rsidRPr="00C258C1" w:rsidRDefault="00FE692C" w:rsidP="00FE692C">
            <w:pPr>
              <w:spacing w:after="85" w:line="240" w:lineRule="exact"/>
              <w:rPr>
                <w:sz w:val="24"/>
                <w:szCs w:val="24"/>
                <w:lang w:val="sr-Cyrl-RS"/>
              </w:rPr>
            </w:pPr>
          </w:p>
          <w:p w14:paraId="495463DF" w14:textId="50889C6A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37" w:type="dxa"/>
            <w:vMerge/>
          </w:tcPr>
          <w:p w14:paraId="45884AD6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18ABD20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31E14E7B" w14:textId="77777777" w:rsidTr="003A1633">
        <w:tc>
          <w:tcPr>
            <w:tcW w:w="1791" w:type="dxa"/>
            <w:vMerge/>
          </w:tcPr>
          <w:p w14:paraId="40E55F69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3A8A2379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23E5693F" w14:textId="77777777" w:rsidR="00FE692C" w:rsidRPr="00C258C1" w:rsidRDefault="00FE692C" w:rsidP="00FE692C">
            <w:pPr>
              <w:spacing w:after="47" w:line="240" w:lineRule="exact"/>
              <w:rPr>
                <w:sz w:val="24"/>
                <w:szCs w:val="24"/>
                <w:lang w:val="sr-Cyrl-RS"/>
              </w:rPr>
            </w:pPr>
          </w:p>
          <w:p w14:paraId="607FBB1D" w14:textId="33036E74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83.</w:t>
            </w:r>
          </w:p>
        </w:tc>
        <w:tc>
          <w:tcPr>
            <w:tcW w:w="3240" w:type="dxa"/>
          </w:tcPr>
          <w:p w14:paraId="1F3A1F6E" w14:textId="25B1267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До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м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аћа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л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ект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ра: Ханс Кр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ст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јан Андерсен: Девојчица 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с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 ш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бицама</w:t>
            </w:r>
          </w:p>
        </w:tc>
        <w:tc>
          <w:tcPr>
            <w:tcW w:w="1440" w:type="dxa"/>
          </w:tcPr>
          <w:p w14:paraId="181C8FC6" w14:textId="77777777" w:rsidR="00FE692C" w:rsidRPr="00C258C1" w:rsidRDefault="00FE692C" w:rsidP="00FE692C">
            <w:pPr>
              <w:spacing w:after="85" w:line="240" w:lineRule="exact"/>
              <w:rPr>
                <w:sz w:val="24"/>
                <w:szCs w:val="24"/>
                <w:lang w:val="sr-Cyrl-RS"/>
              </w:rPr>
            </w:pPr>
          </w:p>
          <w:p w14:paraId="13D474EA" w14:textId="1AC466CA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37" w:type="dxa"/>
            <w:vMerge/>
          </w:tcPr>
          <w:p w14:paraId="5895E017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08C2BD3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4F66903" w14:textId="77777777" w:rsidTr="003A1633">
        <w:tc>
          <w:tcPr>
            <w:tcW w:w="1791" w:type="dxa"/>
            <w:vMerge/>
          </w:tcPr>
          <w:p w14:paraId="2B8C8F5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4A62C69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4A69FA48" w14:textId="7BA80E4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84.</w:t>
            </w:r>
          </w:p>
        </w:tc>
        <w:tc>
          <w:tcPr>
            <w:tcW w:w="3240" w:type="dxa"/>
          </w:tcPr>
          <w:p w14:paraId="5EB36B0E" w14:textId="77DE652D" w:rsidR="00FE692C" w:rsidRPr="003566AB" w:rsidRDefault="00FE692C" w:rsidP="00FE692C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ш пројекат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– Новогод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шње ч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sr-Cyrl-RS"/>
              </w:rPr>
              <w:t>ес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т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и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т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sr-Cyrl-RS"/>
              </w:rPr>
              <w:t>к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и 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п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ору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sr-Cyrl-RS"/>
              </w:rPr>
              <w:t>к</w:t>
            </w:r>
            <w:r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="003566AB" w:rsidRP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(</w:t>
            </w:r>
            <w:r w:rsidR="003566AB" w:rsidRPr="003566AB">
              <w:rPr>
                <w:rFonts w:ascii="Times New Roman" w:hAnsi="Times New Roman" w:cs="Times New Roman"/>
                <w:sz w:val="24"/>
                <w:szCs w:val="24"/>
              </w:rPr>
              <w:t>Желим ти у Новој години, жеље и честитке)</w:t>
            </w:r>
          </w:p>
        </w:tc>
        <w:tc>
          <w:tcPr>
            <w:tcW w:w="1440" w:type="dxa"/>
          </w:tcPr>
          <w:p w14:paraId="09314EDD" w14:textId="77777777" w:rsidR="00FE692C" w:rsidRPr="00C258C1" w:rsidRDefault="00FE692C" w:rsidP="00FE692C">
            <w:pPr>
              <w:spacing w:after="86" w:line="240" w:lineRule="exact"/>
              <w:rPr>
                <w:sz w:val="24"/>
                <w:szCs w:val="24"/>
                <w:lang w:val="sr-Cyrl-RS"/>
              </w:rPr>
            </w:pPr>
          </w:p>
          <w:p w14:paraId="241EDC31" w14:textId="43AB21E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37" w:type="dxa"/>
            <w:vMerge/>
          </w:tcPr>
          <w:p w14:paraId="4EF2110D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78503F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7427F8F9" w14:textId="77777777" w:rsidTr="003A1633">
        <w:tc>
          <w:tcPr>
            <w:tcW w:w="1791" w:type="dxa"/>
            <w:vMerge/>
          </w:tcPr>
          <w:p w14:paraId="7C274DBC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0ADE279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07A1EDA1" w14:textId="51708788" w:rsidR="00FE692C" w:rsidRPr="00FE692C" w:rsidRDefault="00FE692C" w:rsidP="00FE692C">
            <w:pPr>
              <w:rPr>
                <w:sz w:val="28"/>
                <w:szCs w:val="28"/>
                <w:lang w:val="sr-Latn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5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240" w:type="dxa"/>
          </w:tcPr>
          <w:p w14:paraId="6A25F32E" w14:textId="3BA8070B" w:rsidR="00FE692C" w:rsidRPr="00C258C1" w:rsidRDefault="003566AB" w:rsidP="00FE692C">
            <w:pPr>
              <w:rPr>
                <w:sz w:val="28"/>
                <w:szCs w:val="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FE6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 кроз з</w:t>
            </w:r>
            <w:r w:rsidR="00FE692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FE6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ање</w:t>
            </w:r>
          </w:p>
        </w:tc>
        <w:tc>
          <w:tcPr>
            <w:tcW w:w="1440" w:type="dxa"/>
          </w:tcPr>
          <w:p w14:paraId="6851AF0D" w14:textId="77777777" w:rsidR="00FE692C" w:rsidRDefault="00FE692C" w:rsidP="00FE692C">
            <w:pPr>
              <w:spacing w:after="85" w:line="240" w:lineRule="exact"/>
              <w:rPr>
                <w:sz w:val="24"/>
                <w:szCs w:val="24"/>
              </w:rPr>
            </w:pPr>
          </w:p>
          <w:p w14:paraId="4CEF26AB" w14:textId="20B5854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утврђивање</w:t>
            </w:r>
          </w:p>
        </w:tc>
        <w:tc>
          <w:tcPr>
            <w:tcW w:w="2037" w:type="dxa"/>
            <w:vMerge/>
          </w:tcPr>
          <w:p w14:paraId="0DAB4ABC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7F5ED54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11B1B320" w14:textId="77777777" w:rsidTr="003A1633">
        <w:tc>
          <w:tcPr>
            <w:tcW w:w="1791" w:type="dxa"/>
            <w:vMerge/>
          </w:tcPr>
          <w:p w14:paraId="3C876B0F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3222E90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  <w:vAlign w:val="center"/>
          </w:tcPr>
          <w:p w14:paraId="00519AF1" w14:textId="6093718D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6</w:t>
            </w:r>
            <w:r w:rsidRPr="00C25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240" w:type="dxa"/>
          </w:tcPr>
          <w:p w14:paraId="55B1BF47" w14:textId="60BFDDF4" w:rsidR="00FE692C" w:rsidRPr="000469A0" w:rsidRDefault="00FE692C" w:rsidP="00FE692C">
            <w:pPr>
              <w:rPr>
                <w:sz w:val="28"/>
                <w:szCs w:val="28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Придеви</w:t>
            </w:r>
            <w:r w:rsidR="00356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(Описни придеви</w:t>
            </w:r>
            <w:r w:rsidR="0004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440" w:type="dxa"/>
          </w:tcPr>
          <w:p w14:paraId="1F03FBAF" w14:textId="3493F3F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</w:p>
        </w:tc>
        <w:tc>
          <w:tcPr>
            <w:tcW w:w="2037" w:type="dxa"/>
            <w:vMerge/>
          </w:tcPr>
          <w:p w14:paraId="76DB383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5308BFC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4EFEA913" w14:textId="77777777" w:rsidTr="003A1633">
        <w:tc>
          <w:tcPr>
            <w:tcW w:w="1791" w:type="dxa"/>
            <w:vMerge/>
          </w:tcPr>
          <w:p w14:paraId="69317BD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2A6896D6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096F5E45" w14:textId="6E0AE71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10803E55" w14:textId="71A1FA44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22E3FE60" w14:textId="47786AB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1FA264E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4056BA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14323C74" w14:textId="77777777" w:rsidTr="003A1633">
        <w:tc>
          <w:tcPr>
            <w:tcW w:w="1791" w:type="dxa"/>
            <w:vMerge/>
          </w:tcPr>
          <w:p w14:paraId="1AA9107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62E9D23D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3F3357A9" w14:textId="144C2EC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2FB6BEA5" w14:textId="40ABA7A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10BC8807" w14:textId="3350DFEF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2BBB1DF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4479EAD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447ADD10" w14:textId="77777777" w:rsidTr="003A1633">
        <w:tc>
          <w:tcPr>
            <w:tcW w:w="1791" w:type="dxa"/>
            <w:vMerge/>
          </w:tcPr>
          <w:p w14:paraId="6645F086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24294256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5DE2A82B" w14:textId="67592EF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5B5A6C09" w14:textId="4C795FB3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36EF7D1F" w14:textId="49AB5219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1C9FDEA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C2DCF6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7DB45CB9" w14:textId="77777777" w:rsidTr="003A1633">
        <w:tc>
          <w:tcPr>
            <w:tcW w:w="1791" w:type="dxa"/>
            <w:vMerge/>
          </w:tcPr>
          <w:p w14:paraId="387F9A8F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1259416F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052FFEDE" w14:textId="3CB6D88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1D513F53" w14:textId="3487117E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50F7213A" w14:textId="636BAADF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33C2924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4A71757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C22DDD0" w14:textId="77777777" w:rsidTr="003A1633">
        <w:tc>
          <w:tcPr>
            <w:tcW w:w="1791" w:type="dxa"/>
            <w:vMerge/>
          </w:tcPr>
          <w:p w14:paraId="0B56272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03281BFF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34C6B48B" w14:textId="5512D2A4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46090719" w14:textId="34EF22B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63622950" w14:textId="377C41A5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47D7DD1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F49C54C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237EA74E" w14:textId="77777777" w:rsidTr="003A1633">
        <w:tc>
          <w:tcPr>
            <w:tcW w:w="1791" w:type="dxa"/>
            <w:vMerge/>
          </w:tcPr>
          <w:p w14:paraId="30A428F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24C357C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750A5569" w14:textId="731D709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287B963B" w14:textId="65C2896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283F1D4B" w14:textId="4E27BE7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1853812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568E131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411E3E53" w14:textId="77777777" w:rsidTr="003A1633">
        <w:tc>
          <w:tcPr>
            <w:tcW w:w="1791" w:type="dxa"/>
            <w:vMerge/>
          </w:tcPr>
          <w:p w14:paraId="4CE52849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0E47674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64516103" w14:textId="4E1FA802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21038A9B" w14:textId="037C2EE5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1FE91FF9" w14:textId="4B75DBC0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4D7C47C2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3D9AF1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420E12EE" w14:textId="77777777" w:rsidTr="003A1633">
        <w:tc>
          <w:tcPr>
            <w:tcW w:w="1791" w:type="dxa"/>
            <w:vMerge/>
          </w:tcPr>
          <w:p w14:paraId="4049C88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699DA1E0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5F58043C" w14:textId="50587673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4EA76749" w14:textId="73A65D5C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07322E2B" w14:textId="2F7D43FF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2B21E88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4EE1A89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F3E1F31" w14:textId="77777777" w:rsidTr="003A1633">
        <w:tc>
          <w:tcPr>
            <w:tcW w:w="1791" w:type="dxa"/>
            <w:vMerge/>
          </w:tcPr>
          <w:p w14:paraId="30F91F6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6035D42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0C18EF68" w14:textId="0A85B68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33A51956" w14:textId="5D97257B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5FC9C6B1" w14:textId="6CC5067F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5AD854F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84020F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228272A" w14:textId="77777777" w:rsidTr="003A1633">
        <w:tc>
          <w:tcPr>
            <w:tcW w:w="1791" w:type="dxa"/>
            <w:vMerge/>
          </w:tcPr>
          <w:p w14:paraId="5D3F64C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640924AA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4DD084D1" w14:textId="3140031C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538437D1" w14:textId="20C4997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125E2A5D" w14:textId="46B8208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418BF8AB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1CF8B8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0A03150F" w14:textId="77777777" w:rsidTr="003A1633">
        <w:tc>
          <w:tcPr>
            <w:tcW w:w="1791" w:type="dxa"/>
            <w:vMerge/>
          </w:tcPr>
          <w:p w14:paraId="5973326D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336253F8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5E3C2FCD" w14:textId="48FF004E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4602BC17" w14:textId="1E80A9CE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71F6986B" w14:textId="7FC40855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1C422773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30F033E1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  <w:tr w:rsidR="00FE692C" w:rsidRPr="00C258C1" w14:paraId="5BC0C05F" w14:textId="77777777" w:rsidTr="003A1633">
        <w:tc>
          <w:tcPr>
            <w:tcW w:w="1791" w:type="dxa"/>
            <w:vMerge/>
          </w:tcPr>
          <w:p w14:paraId="334B9D84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98" w:type="dxa"/>
            <w:vMerge/>
          </w:tcPr>
          <w:p w14:paraId="76E6AC36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719" w:type="dxa"/>
          </w:tcPr>
          <w:p w14:paraId="0A699CF7" w14:textId="17142893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3240" w:type="dxa"/>
          </w:tcPr>
          <w:p w14:paraId="10B76143" w14:textId="284C6D91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440" w:type="dxa"/>
          </w:tcPr>
          <w:p w14:paraId="661AFD49" w14:textId="79BB7A36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037" w:type="dxa"/>
            <w:vMerge/>
          </w:tcPr>
          <w:p w14:paraId="3473D155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851" w:type="dxa"/>
            <w:vMerge/>
          </w:tcPr>
          <w:p w14:paraId="5A326E5D" w14:textId="77777777" w:rsidR="00FE692C" w:rsidRPr="00C258C1" w:rsidRDefault="00FE692C" w:rsidP="00FE692C">
            <w:pPr>
              <w:rPr>
                <w:sz w:val="28"/>
                <w:szCs w:val="28"/>
                <w:lang w:val="sr-Cyrl-RS"/>
              </w:rPr>
            </w:pPr>
          </w:p>
        </w:tc>
      </w:tr>
    </w:tbl>
    <w:p w14:paraId="6778E28E" w14:textId="25E3AE14" w:rsidR="005A6F0A" w:rsidRPr="00C258C1" w:rsidRDefault="005A6F0A" w:rsidP="00CF3997">
      <w:pPr>
        <w:rPr>
          <w:sz w:val="28"/>
          <w:szCs w:val="28"/>
          <w:lang w:val="sr-Cyrl-RS"/>
        </w:rPr>
      </w:pPr>
    </w:p>
    <w:sectPr w:rsidR="005A6F0A" w:rsidRPr="00C258C1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4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4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4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469A0"/>
    <w:rsid w:val="00127043"/>
    <w:rsid w:val="0019452F"/>
    <w:rsid w:val="001A0975"/>
    <w:rsid w:val="001B6D22"/>
    <w:rsid w:val="00317BAF"/>
    <w:rsid w:val="0032354A"/>
    <w:rsid w:val="003566AB"/>
    <w:rsid w:val="00362F03"/>
    <w:rsid w:val="003A1633"/>
    <w:rsid w:val="005A6F0A"/>
    <w:rsid w:val="0069270B"/>
    <w:rsid w:val="008A0895"/>
    <w:rsid w:val="009B603D"/>
    <w:rsid w:val="009E4D00"/>
    <w:rsid w:val="00B165B4"/>
    <w:rsid w:val="00BB427C"/>
    <w:rsid w:val="00BB5A77"/>
    <w:rsid w:val="00C258C1"/>
    <w:rsid w:val="00CF3997"/>
    <w:rsid w:val="00ED4F99"/>
    <w:rsid w:val="00F4051A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7D12A7"/>
  <w15:docId w15:val="{6583409E-A058-48D1-B409-A6DA61C6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99"/>
    <w:qFormat/>
    <w:rsid w:val="00BB427C"/>
    <w:pPr>
      <w:spacing w:after="0" w:line="240" w:lineRule="auto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ED4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9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Jelena Pavlovic</cp:lastModifiedBy>
  <cp:revision>19</cp:revision>
  <dcterms:created xsi:type="dcterms:W3CDTF">2019-03-13T09:20:00Z</dcterms:created>
  <dcterms:modified xsi:type="dcterms:W3CDTF">2020-12-07T08:30:00Z</dcterms:modified>
</cp:coreProperties>
</file>